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CD474" w14:textId="24098EC7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214D1A1C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0F0D2A71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</w:t>
      </w:r>
      <w:r w:rsidR="00C5077A">
        <w:rPr>
          <w:rFonts w:asciiTheme="minorHAnsi" w:eastAsia="Arial" w:hAnsiTheme="minorHAnsi" w:cstheme="minorHAnsi"/>
          <w:bCs/>
        </w:rPr>
        <w:t xml:space="preserve">20 </w:t>
      </w:r>
      <w:r w:rsidR="00317A53" w:rsidRPr="00A92300">
        <w:rPr>
          <w:rFonts w:asciiTheme="minorHAnsi" w:eastAsia="Arial" w:hAnsiTheme="minorHAnsi" w:cstheme="minorHAnsi"/>
          <w:bCs/>
        </w:rPr>
        <w:t xml:space="preserve">R. POZ. </w:t>
      </w:r>
      <w:r w:rsidR="00C5077A">
        <w:rPr>
          <w:rFonts w:asciiTheme="minorHAnsi" w:eastAsia="Arial" w:hAnsiTheme="minorHAnsi" w:cstheme="minorHAnsi"/>
          <w:bCs/>
        </w:rPr>
        <w:t>1057</w:t>
      </w:r>
      <w:r w:rsidR="00317A53" w:rsidRPr="00A92300">
        <w:rPr>
          <w:rFonts w:asciiTheme="minorHAnsi" w:eastAsia="Arial" w:hAnsiTheme="minorHAnsi" w:cstheme="minorHAnsi"/>
          <w:bCs/>
        </w:rPr>
        <w:t>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C47F7" w14:textId="77777777" w:rsidR="009B2ABA" w:rsidRDefault="009B2ABA">
      <w:r>
        <w:separator/>
      </w:r>
    </w:p>
  </w:endnote>
  <w:endnote w:type="continuationSeparator" w:id="0">
    <w:p w14:paraId="027BE311" w14:textId="77777777" w:rsidR="009B2ABA" w:rsidRDefault="009B2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9D59EA" w14:textId="77777777" w:rsidR="009B2ABA" w:rsidRDefault="009B2ABA">
      <w:r>
        <w:separator/>
      </w:r>
    </w:p>
  </w:footnote>
  <w:footnote w:type="continuationSeparator" w:id="0">
    <w:p w14:paraId="2AF8E05C" w14:textId="77777777" w:rsidR="009B2ABA" w:rsidRDefault="009B2ABA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01C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2107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6BE8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DE8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2ABA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077A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960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Halina Biskup</cp:lastModifiedBy>
  <cp:revision>7</cp:revision>
  <cp:lastPrinted>2018-10-01T08:37:00Z</cp:lastPrinted>
  <dcterms:created xsi:type="dcterms:W3CDTF">2018-10-26T10:18:00Z</dcterms:created>
  <dcterms:modified xsi:type="dcterms:W3CDTF">2021-03-30T12:00:00Z</dcterms:modified>
</cp:coreProperties>
</file>